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80B5F" w14:textId="11CA9F3A" w:rsidR="00E46CD5" w:rsidRPr="00F5130E" w:rsidRDefault="00AC68FF" w:rsidP="00F5130E">
      <w:pPr>
        <w:spacing w:before="34"/>
        <w:jc w:val="center"/>
        <w:rPr>
          <w:rFonts w:asciiTheme="minorHAnsi" w:eastAsia="Calibri" w:hAnsiTheme="minorHAnsi" w:cstheme="minorHAnsi"/>
          <w:b/>
          <w:sz w:val="32"/>
          <w:szCs w:val="32"/>
        </w:rPr>
      </w:pPr>
      <w:r w:rsidRPr="00F5130E">
        <w:rPr>
          <w:rFonts w:asciiTheme="minorHAnsi" w:eastAsia="Calibri" w:hAnsiTheme="minorHAnsi" w:cstheme="minorHAnsi"/>
          <w:b/>
          <w:sz w:val="32"/>
          <w:szCs w:val="32"/>
        </w:rPr>
        <w:t>Cu</w:t>
      </w:r>
      <w:r w:rsidRPr="00F5130E">
        <w:rPr>
          <w:rFonts w:asciiTheme="minorHAnsi" w:eastAsia="Calibri" w:hAnsiTheme="minorHAnsi" w:cstheme="minorHAnsi"/>
          <w:b/>
          <w:spacing w:val="1"/>
          <w:sz w:val="32"/>
          <w:szCs w:val="32"/>
        </w:rPr>
        <w:t>rr</w:t>
      </w:r>
      <w:r w:rsidRPr="00F5130E">
        <w:rPr>
          <w:rFonts w:asciiTheme="minorHAnsi" w:eastAsia="Calibri" w:hAnsiTheme="minorHAnsi" w:cstheme="minorHAnsi"/>
          <w:b/>
          <w:sz w:val="32"/>
          <w:szCs w:val="32"/>
        </w:rPr>
        <w:t>ic</w:t>
      </w:r>
      <w:r w:rsidRPr="00F5130E">
        <w:rPr>
          <w:rFonts w:asciiTheme="minorHAnsi" w:eastAsia="Calibri" w:hAnsiTheme="minorHAnsi" w:cstheme="minorHAnsi"/>
          <w:b/>
          <w:spacing w:val="1"/>
          <w:sz w:val="32"/>
          <w:szCs w:val="32"/>
        </w:rPr>
        <w:t>u</w:t>
      </w:r>
      <w:r w:rsidRPr="00F5130E">
        <w:rPr>
          <w:rFonts w:asciiTheme="minorHAnsi" w:eastAsia="Calibri" w:hAnsiTheme="minorHAnsi" w:cstheme="minorHAnsi"/>
          <w:b/>
          <w:sz w:val="32"/>
          <w:szCs w:val="32"/>
        </w:rPr>
        <w:t>l</w:t>
      </w:r>
      <w:r w:rsidRPr="00F5130E">
        <w:rPr>
          <w:rFonts w:asciiTheme="minorHAnsi" w:eastAsia="Calibri" w:hAnsiTheme="minorHAnsi" w:cstheme="minorHAnsi"/>
          <w:b/>
          <w:spacing w:val="1"/>
          <w:sz w:val="32"/>
          <w:szCs w:val="32"/>
        </w:rPr>
        <w:t>u</w:t>
      </w:r>
      <w:r w:rsidRPr="00F5130E">
        <w:rPr>
          <w:rFonts w:asciiTheme="minorHAnsi" w:eastAsia="Calibri" w:hAnsiTheme="minorHAnsi" w:cstheme="minorHAnsi"/>
          <w:b/>
          <w:sz w:val="32"/>
          <w:szCs w:val="32"/>
        </w:rPr>
        <w:t>m</w:t>
      </w:r>
      <w:r w:rsidRPr="00F5130E">
        <w:rPr>
          <w:rFonts w:asciiTheme="minorHAnsi" w:eastAsia="Calibri" w:hAnsiTheme="minorHAnsi" w:cstheme="minorHAnsi"/>
          <w:b/>
          <w:spacing w:val="-1"/>
          <w:sz w:val="32"/>
          <w:szCs w:val="32"/>
        </w:rPr>
        <w:t xml:space="preserve"> </w:t>
      </w:r>
      <w:r w:rsidRPr="00F5130E">
        <w:rPr>
          <w:rFonts w:asciiTheme="minorHAnsi" w:eastAsia="Calibri" w:hAnsiTheme="minorHAnsi" w:cstheme="minorHAnsi"/>
          <w:b/>
          <w:sz w:val="32"/>
          <w:szCs w:val="32"/>
        </w:rPr>
        <w:t>Vi</w:t>
      </w:r>
      <w:r w:rsidRPr="00F5130E">
        <w:rPr>
          <w:rFonts w:asciiTheme="minorHAnsi" w:eastAsia="Calibri" w:hAnsiTheme="minorHAnsi" w:cstheme="minorHAnsi"/>
          <w:b/>
          <w:spacing w:val="1"/>
          <w:sz w:val="32"/>
          <w:szCs w:val="32"/>
        </w:rPr>
        <w:t>t</w:t>
      </w:r>
      <w:r w:rsidRPr="00F5130E">
        <w:rPr>
          <w:rFonts w:asciiTheme="minorHAnsi" w:eastAsia="Calibri" w:hAnsiTheme="minorHAnsi" w:cstheme="minorHAnsi"/>
          <w:b/>
          <w:sz w:val="32"/>
          <w:szCs w:val="32"/>
        </w:rPr>
        <w:t>ae</w:t>
      </w:r>
    </w:p>
    <w:p w14:paraId="254B2B5F" w14:textId="4FCB90EF" w:rsidR="00F5130E" w:rsidRDefault="00F5130E" w:rsidP="00F5130E">
      <w:pPr>
        <w:spacing w:before="34"/>
        <w:jc w:val="center"/>
        <w:rPr>
          <w:rFonts w:asciiTheme="minorHAnsi" w:eastAsia="Calibri" w:hAnsiTheme="minorHAnsi" w:cstheme="minorHAnsi"/>
          <w:b/>
          <w:sz w:val="28"/>
          <w:szCs w:val="28"/>
        </w:rPr>
      </w:pPr>
    </w:p>
    <w:p w14:paraId="4F840E38" w14:textId="7923D3CF" w:rsidR="00F5130E" w:rsidRPr="00F5130E" w:rsidRDefault="00F5130E" w:rsidP="00F5130E">
      <w:pPr>
        <w:ind w:left="148" w:right="-53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b/>
          <w:sz w:val="22"/>
          <w:szCs w:val="22"/>
        </w:rPr>
        <w:t>EDU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ON</w:t>
      </w:r>
    </w:p>
    <w:p w14:paraId="02592A8F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31C26AEB" w14:textId="77777777" w:rsidR="00E46CD5" w:rsidRPr="00F5130E" w:rsidRDefault="00AC68FF">
      <w:pPr>
        <w:spacing w:before="12" w:line="263" w:lineRule="auto"/>
        <w:ind w:left="148" w:right="1101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stituti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</w:t>
      </w:r>
      <w:r w:rsidRPr="00F5130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egree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</w:t>
      </w:r>
      <w:r w:rsidRPr="00F5130E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ate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C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ferred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                         </w:t>
      </w:r>
      <w:r w:rsidRPr="00F5130E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aj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r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 U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iv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</w:rPr>
        <w:t>rsity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rth Caroli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a               </w:t>
      </w:r>
      <w:r w:rsidRPr="00F5130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Reside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cy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</w:t>
      </w:r>
      <w:r w:rsidRPr="00F5130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F5130E">
        <w:rPr>
          <w:rFonts w:asciiTheme="minorHAnsi" w:eastAsia="Calibri" w:hAnsiTheme="minorHAnsi" w:cstheme="minorHAnsi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201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5                                   </w:t>
      </w:r>
      <w:r w:rsidRPr="00F5130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>atric at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el Hi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                                          </w:t>
      </w:r>
      <w:r w:rsidRPr="00F5130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Certficate                                                                                         </w:t>
      </w:r>
      <w:r w:rsidRPr="00F5130E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entistry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 Sc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entistry</w:t>
      </w:r>
    </w:p>
    <w:p w14:paraId="0A8C9158" w14:textId="77777777" w:rsidR="00E46CD5" w:rsidRPr="00F5130E" w:rsidRDefault="00E46CD5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4DB08A86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08BF214E" w14:textId="77777777" w:rsidR="00E46CD5" w:rsidRPr="00F5130E" w:rsidRDefault="00AC68FF">
      <w:pPr>
        <w:spacing w:line="263" w:lineRule="auto"/>
        <w:ind w:left="148" w:right="110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iv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</w:rPr>
        <w:t>rsity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rth Caroli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a               </w:t>
      </w:r>
      <w:r w:rsidRPr="00F5130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>ast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Science                    </w:t>
      </w:r>
      <w:r w:rsidRPr="00F5130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>ay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201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5                                   </w:t>
      </w:r>
      <w:r w:rsidRPr="00F5130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>atric at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el Hi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</w:t>
      </w:r>
      <w:r w:rsidRPr="00F5130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entistry Sc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entistry</w:t>
      </w:r>
    </w:p>
    <w:p w14:paraId="276D7305" w14:textId="77777777" w:rsidR="00E46CD5" w:rsidRPr="00F5130E" w:rsidRDefault="00E46CD5">
      <w:pPr>
        <w:spacing w:before="1" w:line="100" w:lineRule="exact"/>
        <w:rPr>
          <w:rFonts w:asciiTheme="minorHAnsi" w:hAnsiTheme="minorHAnsi" w:cstheme="minorHAnsi"/>
          <w:sz w:val="10"/>
          <w:szCs w:val="10"/>
        </w:rPr>
      </w:pPr>
    </w:p>
    <w:p w14:paraId="2CE25DCF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0335A39F" w14:textId="77777777" w:rsidR="00E46CD5" w:rsidRPr="00F5130E" w:rsidRDefault="00AC68FF">
      <w:pPr>
        <w:spacing w:line="263" w:lineRule="auto"/>
        <w:ind w:left="148" w:right="1101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iv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</w:rPr>
        <w:t>rsity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rth Caroli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a               </w:t>
      </w:r>
      <w:r w:rsidRPr="00F5130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Do</w:t>
      </w:r>
      <w:r w:rsidRPr="00F5130E">
        <w:rPr>
          <w:rFonts w:asciiTheme="minorHAnsi" w:eastAsia="Calibri" w:hAnsiTheme="minorHAnsi" w:cstheme="minorHAnsi"/>
          <w:sz w:val="22"/>
          <w:szCs w:val="22"/>
        </w:rPr>
        <w:t>ct</w:t>
      </w:r>
      <w:r w:rsidRPr="00F5130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ental S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5130E">
        <w:rPr>
          <w:rFonts w:asciiTheme="minorHAnsi" w:eastAsia="Calibri" w:hAnsiTheme="minorHAnsi" w:cstheme="minorHAnsi"/>
          <w:sz w:val="22"/>
          <w:szCs w:val="22"/>
        </w:rPr>
        <w:t>ery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       </w:t>
      </w:r>
      <w:r w:rsidRPr="00F5130E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>ay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201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0                                   </w:t>
      </w:r>
      <w:r w:rsidRPr="00F5130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entistry at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el Hi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                                          </w:t>
      </w:r>
      <w:r w:rsidRPr="00F5130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with H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3BD2C0EF" w14:textId="77777777" w:rsidR="00E46CD5" w:rsidRPr="00F5130E" w:rsidRDefault="00AC68FF">
      <w:pPr>
        <w:spacing w:before="5"/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z w:val="22"/>
          <w:szCs w:val="22"/>
        </w:rPr>
        <w:t>Sc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entistry</w:t>
      </w:r>
    </w:p>
    <w:p w14:paraId="1F40772E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0728EED7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485F5A63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rth Caroli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a                                       </w:t>
      </w:r>
      <w:r w:rsidRPr="00F5130E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Bac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el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f Science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                 </w:t>
      </w:r>
      <w:r w:rsidRPr="00F5130E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>ay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200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6                                   </w:t>
      </w:r>
      <w:r w:rsidRPr="00F5130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Z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F5130E">
        <w:rPr>
          <w:rFonts w:asciiTheme="minorHAnsi" w:eastAsia="Calibri" w:hAnsiTheme="minorHAnsi" w:cstheme="minorHAnsi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5130E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0D1B6F38" w14:textId="77777777" w:rsidR="00E46CD5" w:rsidRPr="00F5130E" w:rsidRDefault="00AC68FF">
      <w:pPr>
        <w:spacing w:before="26"/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z w:val="22"/>
          <w:szCs w:val="22"/>
        </w:rPr>
        <w:t>State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iv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rsity                                     </w:t>
      </w:r>
      <w:r w:rsidRPr="00F5130E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S</w:t>
      </w:r>
      <w:r w:rsidRPr="00F5130E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F5130E">
        <w:rPr>
          <w:rFonts w:asciiTheme="minorHAnsi" w:eastAsia="Calibri" w:hAnsiTheme="minorHAnsi" w:cstheme="minorHAnsi"/>
          <w:sz w:val="22"/>
          <w:szCs w:val="22"/>
        </w:rPr>
        <w:t>a Cum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L</w:t>
      </w:r>
      <w:r w:rsidRPr="00F5130E">
        <w:rPr>
          <w:rFonts w:asciiTheme="minorHAnsi" w:eastAsia="Calibri" w:hAnsiTheme="minorHAnsi" w:cstheme="minorHAnsi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F5130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086765B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7177780B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0F4528EC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B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ard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C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rtificati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n</w:t>
      </w:r>
    </w:p>
    <w:p w14:paraId="6B3FA100" w14:textId="77777777" w:rsidR="00E46CD5" w:rsidRPr="00F5130E" w:rsidRDefault="00AC68FF">
      <w:pPr>
        <w:spacing w:before="26"/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z w:val="22"/>
          <w:szCs w:val="22"/>
        </w:rPr>
        <w:t>Am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</w:rPr>
        <w:t>rican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B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ard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atric               </w:t>
      </w:r>
      <w:r w:rsidRPr="00F5130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F5130E">
        <w:rPr>
          <w:rFonts w:asciiTheme="minorHAnsi" w:eastAsia="Calibri" w:hAnsiTheme="minorHAnsi" w:cstheme="minorHAnsi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ate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</w:t>
      </w:r>
      <w:r w:rsidRPr="00F5130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Qu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sz w:val="22"/>
          <w:szCs w:val="22"/>
        </w:rPr>
        <w:t>lifying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Exam</w:t>
      </w:r>
    </w:p>
    <w:p w14:paraId="031070D8" w14:textId="77777777" w:rsidR="00E46CD5" w:rsidRPr="00F5130E" w:rsidRDefault="00AC68FF">
      <w:pPr>
        <w:spacing w:before="26"/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entistry                                                                                                       </w:t>
      </w:r>
      <w:r w:rsidRPr="00F5130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assed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>ay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201</w:t>
      </w:r>
      <w:r w:rsidRPr="00F5130E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28C5BB0E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44A5BE7C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258986F2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icens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u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re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C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rtificati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n</w:t>
      </w:r>
    </w:p>
    <w:p w14:paraId="280ABAF9" w14:textId="77777777" w:rsidR="00E46CD5" w:rsidRPr="00F5130E" w:rsidRDefault="00AC68FF">
      <w:pPr>
        <w:spacing w:before="26"/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2012</w:t>
      </w:r>
      <w:r w:rsidRPr="00F5130E">
        <w:rPr>
          <w:rFonts w:asciiTheme="minorHAnsi" w:eastAsia="Calibri" w:hAnsiTheme="minorHAnsi" w:cstheme="minorHAnsi"/>
          <w:sz w:val="22"/>
          <w:szCs w:val="22"/>
        </w:rPr>
        <w:t>-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res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                      </w:t>
      </w:r>
      <w:r w:rsidRPr="00F5130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rth Caroli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ental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ractice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L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icense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#896</w:t>
      </w:r>
      <w:r w:rsidRPr="00F5130E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3EB399C1" w14:textId="77777777" w:rsidR="00E46CD5" w:rsidRPr="00F5130E" w:rsidRDefault="00AC68FF">
      <w:pPr>
        <w:spacing w:before="26"/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2012</w:t>
      </w:r>
      <w:r w:rsidRPr="00F5130E">
        <w:rPr>
          <w:rFonts w:asciiTheme="minorHAnsi" w:eastAsia="Calibri" w:hAnsiTheme="minorHAnsi" w:cstheme="minorHAnsi"/>
          <w:sz w:val="22"/>
          <w:szCs w:val="22"/>
        </w:rPr>
        <w:t>-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res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t                      </w:t>
      </w:r>
      <w:r w:rsidRPr="00F5130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>atric 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130E">
        <w:rPr>
          <w:rFonts w:asciiTheme="minorHAnsi" w:eastAsia="Calibri" w:hAnsiTheme="minorHAnsi" w:cstheme="minorHAnsi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ced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>ife S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upp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Certificati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0B1E5CE7" w14:textId="77777777" w:rsidR="00E46CD5" w:rsidRPr="00F5130E" w:rsidRDefault="00AC68FF">
      <w:pPr>
        <w:spacing w:before="26"/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2006</w:t>
      </w:r>
      <w:r w:rsidRPr="00F5130E">
        <w:rPr>
          <w:rFonts w:asciiTheme="minorHAnsi" w:eastAsia="Calibri" w:hAnsiTheme="minorHAnsi" w:cstheme="minorHAnsi"/>
          <w:sz w:val="22"/>
          <w:szCs w:val="22"/>
        </w:rPr>
        <w:t>-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res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t                      </w:t>
      </w:r>
      <w:r w:rsidRPr="00F5130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Basic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>ife S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upp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Certificati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6DED0F4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4D02DB9C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01AFC7A4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H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sp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 xml:space="preserve">tal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  <w:u w:val="single" w:color="000000"/>
        </w:rPr>
        <w:t>rivileges</w:t>
      </w:r>
    </w:p>
    <w:p w14:paraId="4F8A9B7F" w14:textId="77777777" w:rsidR="00E46CD5" w:rsidRPr="00F5130E" w:rsidRDefault="00AC68FF">
      <w:pPr>
        <w:spacing w:before="26"/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2015</w:t>
      </w:r>
      <w:r w:rsidRPr="00F5130E">
        <w:rPr>
          <w:rFonts w:asciiTheme="minorHAnsi" w:eastAsia="Calibri" w:hAnsiTheme="minorHAnsi" w:cstheme="minorHAnsi"/>
          <w:sz w:val="22"/>
          <w:szCs w:val="22"/>
        </w:rPr>
        <w:t>-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res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                      </w:t>
      </w:r>
      <w:r w:rsidRPr="00F5130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z w:val="22"/>
          <w:szCs w:val="22"/>
        </w:rPr>
        <w:t>ke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Un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130E">
        <w:rPr>
          <w:rFonts w:asciiTheme="minorHAnsi" w:eastAsia="Calibri" w:hAnsiTheme="minorHAnsi" w:cstheme="minorHAnsi"/>
          <w:sz w:val="22"/>
          <w:szCs w:val="22"/>
        </w:rPr>
        <w:t>ersity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sp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>tal, le</w:t>
      </w:r>
      <w:r w:rsidRPr="00F5130E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F5130E">
        <w:rPr>
          <w:rFonts w:asciiTheme="minorHAnsi" w:eastAsia="Calibri" w:hAnsiTheme="minorHAnsi" w:cstheme="minorHAnsi"/>
          <w:sz w:val="22"/>
          <w:szCs w:val="22"/>
        </w:rPr>
        <w:t>el II p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z w:val="22"/>
          <w:szCs w:val="22"/>
        </w:rPr>
        <w:t>ivileges</w:t>
      </w:r>
    </w:p>
    <w:p w14:paraId="137C2478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1C8FC518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5288F7B8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b/>
          <w:sz w:val="22"/>
          <w:szCs w:val="22"/>
        </w:rPr>
        <w:t>PROFE</w:t>
      </w:r>
      <w:r w:rsidRPr="00F513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SS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X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PE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NC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6B942B0D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2E44906E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1765856F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2016</w:t>
      </w:r>
      <w:r w:rsidRPr="00F5130E">
        <w:rPr>
          <w:rFonts w:asciiTheme="minorHAnsi" w:eastAsia="Calibri" w:hAnsiTheme="minorHAnsi" w:cstheme="minorHAnsi"/>
          <w:sz w:val="22"/>
          <w:szCs w:val="22"/>
        </w:rPr>
        <w:t>-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res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t                      </w:t>
      </w:r>
      <w:r w:rsidRPr="00F5130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-Owner and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atric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entist,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atham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F5130E">
        <w:rPr>
          <w:rFonts w:asciiTheme="minorHAnsi" w:eastAsia="Calibri" w:hAnsiTheme="minorHAnsi" w:cstheme="minorHAnsi"/>
          <w:sz w:val="22"/>
          <w:szCs w:val="22"/>
        </w:rPr>
        <w:t>ed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atric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130E">
        <w:rPr>
          <w:rFonts w:asciiTheme="minorHAnsi" w:eastAsia="Calibri" w:hAnsiTheme="minorHAnsi" w:cstheme="minorHAnsi"/>
          <w:sz w:val="22"/>
          <w:szCs w:val="22"/>
        </w:rPr>
        <w:t>, Cha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el Hi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l,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C</w:t>
      </w:r>
    </w:p>
    <w:p w14:paraId="5E2C6310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67E14902" w14:textId="77777777" w:rsidR="00E46CD5" w:rsidRPr="00F5130E" w:rsidRDefault="00AC68FF">
      <w:pPr>
        <w:spacing w:line="263" w:lineRule="auto"/>
        <w:ind w:left="2522" w:right="1774" w:hanging="2374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2015</w:t>
      </w:r>
      <w:r w:rsidRPr="00F5130E">
        <w:rPr>
          <w:rFonts w:asciiTheme="minorHAnsi" w:eastAsia="Calibri" w:hAnsiTheme="minorHAnsi" w:cstheme="minorHAnsi"/>
          <w:sz w:val="22"/>
          <w:szCs w:val="22"/>
        </w:rPr>
        <w:t>-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res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                      </w:t>
      </w:r>
      <w:r w:rsidRPr="00F5130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su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>ti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g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Ass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ciate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F5130E">
        <w:rPr>
          <w:rFonts w:asciiTheme="minorHAnsi" w:eastAsia="Calibri" w:hAnsiTheme="minorHAnsi" w:cstheme="minorHAnsi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fess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r,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epa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F5130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f S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5130E">
        <w:rPr>
          <w:rFonts w:asciiTheme="minorHAnsi" w:eastAsia="Calibri" w:hAnsiTheme="minorHAnsi" w:cstheme="minorHAnsi"/>
          <w:sz w:val="22"/>
          <w:szCs w:val="22"/>
        </w:rPr>
        <w:t>er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z w:val="22"/>
          <w:szCs w:val="22"/>
        </w:rPr>
        <w:t>ke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Un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130E">
        <w:rPr>
          <w:rFonts w:asciiTheme="minorHAnsi" w:eastAsia="Calibri" w:hAnsiTheme="minorHAnsi" w:cstheme="minorHAnsi"/>
          <w:sz w:val="22"/>
          <w:szCs w:val="22"/>
        </w:rPr>
        <w:t>ersit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>, NC</w:t>
      </w:r>
    </w:p>
    <w:p w14:paraId="48BAB6A8" w14:textId="77777777" w:rsidR="00E46CD5" w:rsidRPr="00F5130E" w:rsidRDefault="00E46CD5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3DFE1835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57F3868A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2015</w:t>
      </w:r>
      <w:r w:rsidRPr="00F5130E">
        <w:rPr>
          <w:rFonts w:asciiTheme="minorHAnsi" w:eastAsia="Calibri" w:hAnsiTheme="minorHAnsi" w:cstheme="minorHAnsi"/>
          <w:sz w:val="22"/>
          <w:szCs w:val="22"/>
        </w:rPr>
        <w:t>-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res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t                      </w:t>
      </w:r>
      <w:r w:rsidRPr="00F5130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atric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entist,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Cary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F5130E">
        <w:rPr>
          <w:rFonts w:asciiTheme="minorHAnsi" w:eastAsia="Calibri" w:hAnsiTheme="minorHAnsi" w:cstheme="minorHAnsi"/>
          <w:sz w:val="22"/>
          <w:szCs w:val="22"/>
        </w:rPr>
        <w:t>ed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atric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130E">
        <w:rPr>
          <w:rFonts w:asciiTheme="minorHAnsi" w:eastAsia="Calibri" w:hAnsiTheme="minorHAnsi" w:cstheme="minorHAnsi"/>
          <w:sz w:val="22"/>
          <w:szCs w:val="22"/>
        </w:rPr>
        <w:t>, Car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130E">
        <w:rPr>
          <w:rFonts w:asciiTheme="minorHAnsi" w:eastAsia="Calibri" w:hAnsiTheme="minorHAnsi" w:cstheme="minorHAnsi"/>
          <w:sz w:val="22"/>
          <w:szCs w:val="22"/>
        </w:rPr>
        <w:t>, NC</w:t>
      </w:r>
    </w:p>
    <w:p w14:paraId="347D3B71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435E39B0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10D7F466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  <w:sectPr w:rsidR="00E46CD5" w:rsidRPr="00F5130E">
          <w:footerReference w:type="default" r:id="rId7"/>
          <w:type w:val="continuous"/>
          <w:pgSz w:w="12240" w:h="15840"/>
          <w:pgMar w:top="1420" w:right="420" w:bottom="280" w:left="980" w:header="720" w:footer="720" w:gutter="0"/>
          <w:cols w:space="720"/>
        </w:sect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2015</w:t>
      </w:r>
      <w:r w:rsidRPr="00F5130E">
        <w:rPr>
          <w:rFonts w:asciiTheme="minorHAnsi" w:eastAsia="Calibri" w:hAnsiTheme="minorHAnsi" w:cstheme="minorHAnsi"/>
          <w:sz w:val="22"/>
          <w:szCs w:val="22"/>
        </w:rPr>
        <w:t>-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res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                      </w:t>
      </w:r>
      <w:r w:rsidRPr="00F5130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atric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entist,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z w:val="22"/>
          <w:szCs w:val="22"/>
        </w:rPr>
        <w:t>ke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Stre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F5130E">
        <w:rPr>
          <w:rFonts w:asciiTheme="minorHAnsi" w:eastAsia="Calibri" w:hAnsiTheme="minorHAnsi" w:cstheme="minorHAnsi"/>
          <w:sz w:val="22"/>
          <w:szCs w:val="22"/>
        </w:rPr>
        <w:t>ed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atric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>, NC</w:t>
      </w:r>
    </w:p>
    <w:p w14:paraId="47C7B044" w14:textId="77777777" w:rsidR="00E46CD5" w:rsidRPr="00F5130E" w:rsidRDefault="00AC68FF">
      <w:pPr>
        <w:spacing w:before="54"/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lastRenderedPageBreak/>
        <w:t>2015</w:t>
      </w:r>
      <w:r w:rsidRPr="00F5130E">
        <w:rPr>
          <w:rFonts w:asciiTheme="minorHAnsi" w:eastAsia="Calibri" w:hAnsiTheme="minorHAnsi" w:cstheme="minorHAnsi"/>
          <w:sz w:val="22"/>
          <w:szCs w:val="22"/>
        </w:rPr>
        <w:t>-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res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t                      </w:t>
      </w:r>
      <w:r w:rsidRPr="00F5130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j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F5130E">
        <w:rPr>
          <w:rFonts w:asciiTheme="minorHAnsi" w:eastAsia="Calibri" w:hAnsiTheme="minorHAnsi" w:cstheme="minorHAnsi"/>
          <w:sz w:val="22"/>
          <w:szCs w:val="22"/>
        </w:rPr>
        <w:t>ct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Ass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stant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fess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r,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epa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F5130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atric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130E">
        <w:rPr>
          <w:rFonts w:asciiTheme="minorHAnsi" w:eastAsia="Calibri" w:hAnsiTheme="minorHAnsi" w:cstheme="minorHAnsi"/>
          <w:sz w:val="22"/>
          <w:szCs w:val="22"/>
        </w:rPr>
        <w:t>, Scho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entistry</w:t>
      </w:r>
    </w:p>
    <w:p w14:paraId="52C1F7EB" w14:textId="77777777" w:rsidR="00E46CD5" w:rsidRPr="00F5130E" w:rsidRDefault="00AC68FF">
      <w:pPr>
        <w:spacing w:before="26"/>
        <w:ind w:left="252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iv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</w:rPr>
        <w:t>rsity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rth Caroli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a, Cha</w:t>
      </w:r>
      <w:r w:rsidRPr="00F5130E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el Hi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l,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C</w:t>
      </w:r>
    </w:p>
    <w:p w14:paraId="7650DCB1" w14:textId="77777777" w:rsidR="00E46CD5" w:rsidRPr="00F5130E" w:rsidRDefault="00E46CD5">
      <w:pPr>
        <w:spacing w:before="3" w:line="100" w:lineRule="exact"/>
        <w:rPr>
          <w:rFonts w:asciiTheme="minorHAnsi" w:hAnsiTheme="minorHAnsi" w:cstheme="minorHAnsi"/>
          <w:sz w:val="11"/>
          <w:szCs w:val="11"/>
        </w:rPr>
      </w:pPr>
    </w:p>
    <w:p w14:paraId="172F68D7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10D5C15F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73681501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7AFAA9BE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7D4ECAE4" w14:textId="77777777" w:rsidR="00E46CD5" w:rsidRPr="00F5130E" w:rsidRDefault="00AC68FF">
      <w:pPr>
        <w:spacing w:line="263" w:lineRule="auto"/>
        <w:ind w:left="2522" w:right="1518" w:hanging="2374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2012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5                          </w:t>
      </w:r>
      <w:r w:rsidRPr="00F5130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Reside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t,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F5130E">
        <w:rPr>
          <w:rFonts w:asciiTheme="minorHAnsi" w:eastAsia="Calibri" w:hAnsiTheme="minorHAnsi" w:cstheme="minorHAnsi"/>
          <w:sz w:val="22"/>
          <w:szCs w:val="22"/>
        </w:rPr>
        <w:t>epa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F5130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atric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130E">
        <w:rPr>
          <w:rFonts w:asciiTheme="minorHAnsi" w:eastAsia="Calibri" w:hAnsiTheme="minorHAnsi" w:cstheme="minorHAnsi"/>
          <w:sz w:val="22"/>
          <w:szCs w:val="22"/>
        </w:rPr>
        <w:t>, Scho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130E">
        <w:rPr>
          <w:rFonts w:asciiTheme="minorHAnsi" w:eastAsia="Calibri" w:hAnsiTheme="minorHAnsi" w:cstheme="minorHAnsi"/>
          <w:sz w:val="22"/>
          <w:szCs w:val="22"/>
        </w:rPr>
        <w:t>, Un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ersity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rth Caroli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a, Cha</w:t>
      </w:r>
      <w:r w:rsidRPr="00F5130E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el Hi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l,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C</w:t>
      </w:r>
    </w:p>
    <w:p w14:paraId="52CA8A2F" w14:textId="77777777" w:rsidR="00E46CD5" w:rsidRPr="00F5130E" w:rsidRDefault="00E46CD5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3F240291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6383582E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2010</w:t>
      </w:r>
      <w:r w:rsidRPr="00F5130E">
        <w:rPr>
          <w:rFonts w:asciiTheme="minorHAnsi" w:eastAsia="Calibri" w:hAnsiTheme="minorHAnsi" w:cstheme="minorHAnsi"/>
          <w:sz w:val="22"/>
          <w:szCs w:val="22"/>
        </w:rPr>
        <w:t>-2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2                           </w:t>
      </w:r>
      <w:r w:rsidRPr="00F5130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entist,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F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>rst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ealth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Caroli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as, 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z w:val="22"/>
          <w:szCs w:val="22"/>
        </w:rPr>
        <w:t>thern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es,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C</w:t>
      </w:r>
    </w:p>
    <w:p w14:paraId="40DABEF1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22DC0269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6D554E55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b/>
          <w:sz w:val="22"/>
          <w:szCs w:val="22"/>
        </w:rPr>
        <w:t>HONORS</w:t>
      </w:r>
    </w:p>
    <w:p w14:paraId="7CAB0B0F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48D44C23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1379C724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4                                     </w:t>
      </w:r>
      <w:r w:rsidRPr="00F5130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ief 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</w:rPr>
        <w:t>si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F5130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atric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entistry</w:t>
      </w:r>
    </w:p>
    <w:p w14:paraId="41D95D2F" w14:textId="77777777" w:rsidR="00E46CD5" w:rsidRPr="00F5130E" w:rsidRDefault="00AC68FF">
      <w:pPr>
        <w:spacing w:before="26"/>
        <w:ind w:left="252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ve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sity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of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or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Ca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l of 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entist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y /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th Carol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in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Chi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ld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'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osp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tal</w:t>
      </w:r>
    </w:p>
    <w:p w14:paraId="4AD8BB40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779464A8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12E67C24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4                                     </w:t>
      </w:r>
      <w:r w:rsidRPr="00F5130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>ary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Breeland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Fell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wship</w:t>
      </w:r>
    </w:p>
    <w:p w14:paraId="2F353557" w14:textId="77777777" w:rsidR="00E46CD5" w:rsidRPr="00F5130E" w:rsidRDefault="00AC68FF">
      <w:pPr>
        <w:spacing w:before="26"/>
        <w:ind w:left="252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i/>
          <w:sz w:val="22"/>
          <w:szCs w:val="22"/>
        </w:rPr>
        <w:t>Aw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the 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ent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l F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ounda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tion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of 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th Carol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in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a</w:t>
      </w:r>
    </w:p>
    <w:p w14:paraId="274C104A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2C19BDE0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72960FCA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4                                     </w:t>
      </w:r>
      <w:r w:rsidRPr="00F5130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ia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F5130E">
        <w:rPr>
          <w:rFonts w:asciiTheme="minorHAnsi" w:eastAsia="Calibri" w:hAnsiTheme="minorHAnsi" w:cstheme="minorHAnsi"/>
          <w:sz w:val="22"/>
          <w:szCs w:val="22"/>
        </w:rPr>
        <w:t>illey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Fell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wship</w:t>
      </w:r>
    </w:p>
    <w:p w14:paraId="01E8BB49" w14:textId="77777777" w:rsidR="00E46CD5" w:rsidRPr="00F5130E" w:rsidRDefault="00AC68FF">
      <w:pPr>
        <w:spacing w:before="26"/>
        <w:ind w:left="252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i/>
          <w:sz w:val="22"/>
          <w:szCs w:val="22"/>
        </w:rPr>
        <w:t>Aw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y the 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ent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l F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ounda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tion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of 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th Carol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in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a</w:t>
      </w:r>
    </w:p>
    <w:p w14:paraId="58659F95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4DA7FC95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4091CEB9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3                                     </w:t>
      </w:r>
      <w:r w:rsidRPr="00F5130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F5130E">
        <w:rPr>
          <w:rFonts w:asciiTheme="minorHAnsi" w:eastAsia="Calibri" w:hAnsiTheme="minorHAnsi" w:cstheme="minorHAnsi"/>
          <w:sz w:val="22"/>
          <w:szCs w:val="22"/>
        </w:rPr>
        <w:t>cI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130E">
        <w:rPr>
          <w:rFonts w:asciiTheme="minorHAnsi" w:eastAsia="Calibri" w:hAnsiTheme="minorHAnsi" w:cstheme="minorHAnsi"/>
          <w:sz w:val="22"/>
          <w:szCs w:val="22"/>
        </w:rPr>
        <w:t>er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Fel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wship</w:t>
      </w:r>
    </w:p>
    <w:p w14:paraId="34B46CF1" w14:textId="77777777" w:rsidR="00E46CD5" w:rsidRPr="00F5130E" w:rsidRDefault="00AC68FF">
      <w:pPr>
        <w:spacing w:before="26"/>
        <w:ind w:left="252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i/>
          <w:sz w:val="22"/>
          <w:szCs w:val="22"/>
        </w:rPr>
        <w:t>Aw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y the 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ent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l F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ounda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tion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of 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th Carol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in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a</w:t>
      </w:r>
    </w:p>
    <w:p w14:paraId="08C43C4F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6B4A659C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2028F361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3                                     </w:t>
      </w:r>
      <w:r w:rsidRPr="00F5130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and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G. Ran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Babc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ck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Fel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wship</w:t>
      </w:r>
    </w:p>
    <w:p w14:paraId="5E0DA4AE" w14:textId="77777777" w:rsidR="00E46CD5" w:rsidRPr="00F5130E" w:rsidRDefault="00AC68FF">
      <w:pPr>
        <w:spacing w:before="26"/>
        <w:ind w:left="252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i/>
          <w:sz w:val="22"/>
          <w:szCs w:val="22"/>
        </w:rPr>
        <w:t>Aw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y the 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ent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l F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ounda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tion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of 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th Carol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in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a</w:t>
      </w:r>
    </w:p>
    <w:p w14:paraId="4C739C40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0A3E1274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0A569F65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3                                     </w:t>
      </w:r>
      <w:r w:rsidRPr="00F5130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The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Ol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F5130E">
        <w:rPr>
          <w:rFonts w:asciiTheme="minorHAnsi" w:eastAsia="Calibri" w:hAnsiTheme="minorHAnsi" w:cstheme="minorHAnsi"/>
          <w:sz w:val="22"/>
          <w:szCs w:val="22"/>
        </w:rPr>
        <w:t>rg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Fell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wship</w:t>
      </w:r>
    </w:p>
    <w:p w14:paraId="382DA276" w14:textId="77777777" w:rsidR="00E46CD5" w:rsidRPr="00F5130E" w:rsidRDefault="00AC68FF">
      <w:pPr>
        <w:spacing w:before="26"/>
        <w:ind w:left="252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i/>
          <w:sz w:val="22"/>
          <w:szCs w:val="22"/>
        </w:rPr>
        <w:t>Aw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y the 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ent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l F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unda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tion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of 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th Carol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in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a</w:t>
      </w:r>
    </w:p>
    <w:p w14:paraId="49BE4842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23E6D914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6A22AA95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3                                     </w:t>
      </w:r>
      <w:r w:rsidRPr="00F5130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S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and</w:t>
      </w:r>
      <w:r w:rsidRPr="00F5130E">
        <w:rPr>
          <w:rFonts w:asciiTheme="minorHAnsi" w:eastAsia="Calibri" w:hAnsiTheme="minorHAnsi" w:cstheme="minorHAnsi"/>
          <w:sz w:val="22"/>
          <w:szCs w:val="22"/>
        </w:rPr>
        <w:t>y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F5130E">
        <w:rPr>
          <w:rFonts w:asciiTheme="minorHAnsi" w:eastAsia="Calibri" w:hAnsiTheme="minorHAnsi" w:cstheme="minorHAnsi"/>
          <w:sz w:val="22"/>
          <w:szCs w:val="22"/>
        </w:rPr>
        <w:t>arks Fell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wship</w:t>
      </w:r>
    </w:p>
    <w:p w14:paraId="4EF6F98F" w14:textId="77777777" w:rsidR="00E46CD5" w:rsidRPr="00F5130E" w:rsidRDefault="00AC68FF">
      <w:pPr>
        <w:spacing w:before="26"/>
        <w:ind w:left="252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i/>
          <w:sz w:val="22"/>
          <w:szCs w:val="22"/>
        </w:rPr>
        <w:t>Aw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y the 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ent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l F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ounda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tion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of 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th Carol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in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a</w:t>
      </w:r>
    </w:p>
    <w:p w14:paraId="73D0BE36" w14:textId="77777777" w:rsidR="00E46CD5" w:rsidRPr="00F5130E" w:rsidRDefault="00E46CD5">
      <w:pPr>
        <w:spacing w:before="6" w:line="100" w:lineRule="exact"/>
        <w:rPr>
          <w:rFonts w:asciiTheme="minorHAnsi" w:hAnsiTheme="minorHAnsi" w:cstheme="minorHAnsi"/>
          <w:sz w:val="10"/>
          <w:szCs w:val="10"/>
        </w:rPr>
      </w:pPr>
    </w:p>
    <w:p w14:paraId="2A1E0099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5C09C579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2                                     </w:t>
      </w:r>
      <w:r w:rsidRPr="00F5130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F5130E">
        <w:rPr>
          <w:rFonts w:asciiTheme="minorHAnsi" w:eastAsia="Calibri" w:hAnsiTheme="minorHAnsi" w:cstheme="minorHAnsi"/>
          <w:sz w:val="22"/>
          <w:szCs w:val="22"/>
        </w:rPr>
        <w:t>ack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F5130E">
        <w:rPr>
          <w:rFonts w:asciiTheme="minorHAnsi" w:eastAsia="Calibri" w:hAnsiTheme="minorHAnsi" w:cstheme="minorHAnsi"/>
          <w:sz w:val="22"/>
          <w:szCs w:val="22"/>
        </w:rPr>
        <w:t>en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iu</w:t>
      </w:r>
      <w:r w:rsidRPr="00F5130E">
        <w:rPr>
          <w:rFonts w:asciiTheme="minorHAnsi" w:eastAsia="Calibri" w:hAnsiTheme="minorHAnsi" w:cstheme="minorHAnsi"/>
          <w:sz w:val="22"/>
          <w:szCs w:val="22"/>
        </w:rPr>
        <w:t>s Fell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wship</w:t>
      </w:r>
    </w:p>
    <w:p w14:paraId="7DE98F44" w14:textId="77777777" w:rsidR="00E46CD5" w:rsidRPr="00F5130E" w:rsidRDefault="00AC68FF">
      <w:pPr>
        <w:spacing w:before="26"/>
        <w:ind w:left="252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i/>
          <w:sz w:val="22"/>
          <w:szCs w:val="22"/>
        </w:rPr>
        <w:t>Aw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y the 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ent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l F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ounda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tion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of 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th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Carol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in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a</w:t>
      </w:r>
    </w:p>
    <w:p w14:paraId="042A1B84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5E6E5B83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4AB99225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2                                     </w:t>
      </w:r>
      <w:r w:rsidRPr="00F5130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F5130E">
        <w:rPr>
          <w:rFonts w:asciiTheme="minorHAnsi" w:eastAsia="Calibri" w:hAnsiTheme="minorHAnsi" w:cstheme="minorHAnsi"/>
          <w:sz w:val="22"/>
          <w:szCs w:val="22"/>
        </w:rPr>
        <w:t>im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F5130E">
        <w:rPr>
          <w:rFonts w:asciiTheme="minorHAnsi" w:eastAsia="Calibri" w:hAnsiTheme="minorHAnsi" w:cstheme="minorHAnsi"/>
          <w:sz w:val="22"/>
          <w:szCs w:val="22"/>
        </w:rPr>
        <w:t>let</w:t>
      </w:r>
      <w:r w:rsidRPr="00F5130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Fell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wship</w:t>
      </w:r>
    </w:p>
    <w:p w14:paraId="4C288250" w14:textId="77777777" w:rsidR="00E46CD5" w:rsidRPr="00F5130E" w:rsidRDefault="00AC68FF">
      <w:pPr>
        <w:spacing w:before="26"/>
        <w:ind w:left="252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i/>
          <w:sz w:val="22"/>
          <w:szCs w:val="22"/>
        </w:rPr>
        <w:t>Aw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y the 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ent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l F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ounda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tion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of 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th Carol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in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a</w:t>
      </w:r>
    </w:p>
    <w:p w14:paraId="491C0DFB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545124A2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47F73B82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0                                     </w:t>
      </w:r>
      <w:r w:rsidRPr="00F5130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Cl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F5130E">
        <w:rPr>
          <w:rFonts w:asciiTheme="minorHAnsi" w:eastAsia="Calibri" w:hAnsiTheme="minorHAnsi" w:cstheme="minorHAnsi"/>
          <w:sz w:val="22"/>
          <w:szCs w:val="22"/>
        </w:rPr>
        <w:t>ical C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omm</w:t>
      </w:r>
      <w:r w:rsidRPr="00F5130E">
        <w:rPr>
          <w:rFonts w:asciiTheme="minorHAnsi" w:eastAsia="Calibri" w:hAnsiTheme="minorHAnsi" w:cstheme="minorHAnsi"/>
          <w:sz w:val="22"/>
          <w:szCs w:val="22"/>
        </w:rPr>
        <w:t>en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ati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2B2D034" w14:textId="77777777" w:rsidR="00E46CD5" w:rsidRPr="00F5130E" w:rsidRDefault="00AC68FF">
      <w:pPr>
        <w:spacing w:before="26"/>
        <w:ind w:left="252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i/>
          <w:sz w:val="22"/>
          <w:szCs w:val="22"/>
        </w:rPr>
        <w:t>Aw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y the de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pa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ent of c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ca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l a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f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for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excellen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e in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pa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tient 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anag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em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</w:t>
      </w:r>
    </w:p>
    <w:p w14:paraId="50EA3CE5" w14:textId="77777777" w:rsidR="00E46CD5" w:rsidRPr="00F5130E" w:rsidRDefault="00AC68FF">
      <w:pPr>
        <w:spacing w:before="26"/>
        <w:ind w:left="2522"/>
        <w:rPr>
          <w:rFonts w:asciiTheme="minorHAnsi" w:eastAsia="Calibri" w:hAnsiTheme="minorHAnsi" w:cstheme="minorHAnsi"/>
          <w:sz w:val="22"/>
          <w:szCs w:val="22"/>
        </w:rPr>
        <w:sectPr w:rsidR="00E46CD5" w:rsidRPr="00F5130E">
          <w:pgSz w:w="12240" w:h="15840"/>
          <w:pgMar w:top="1400" w:right="420" w:bottom="280" w:left="980" w:header="0" w:footer="1094" w:gutter="0"/>
          <w:cols w:space="720"/>
        </w:sectPr>
      </w:pPr>
      <w:r w:rsidRPr="00F5130E">
        <w:rPr>
          <w:rFonts w:asciiTheme="minorHAnsi" w:eastAsia="Calibri" w:hAnsiTheme="minorHAnsi" w:cstheme="minorHAnsi"/>
          <w:i/>
          <w:sz w:val="22"/>
          <w:szCs w:val="22"/>
        </w:rPr>
        <w:t>Aw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y 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tio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na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ls Chi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ld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en’s O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l He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lth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F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unda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tion</w:t>
      </w:r>
    </w:p>
    <w:p w14:paraId="452F0D82" w14:textId="77777777" w:rsidR="00E46CD5" w:rsidRPr="00F5130E" w:rsidRDefault="00AC68FF">
      <w:pPr>
        <w:spacing w:before="54"/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lastRenderedPageBreak/>
        <w:t>200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9                                     </w:t>
      </w:r>
      <w:r w:rsidRPr="00F5130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ati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al C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ld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ren’s Oral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ealth F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F5130E">
        <w:rPr>
          <w:rFonts w:asciiTheme="minorHAnsi" w:eastAsia="Calibri" w:hAnsiTheme="minorHAnsi" w:cstheme="minorHAnsi"/>
          <w:sz w:val="22"/>
          <w:szCs w:val="22"/>
        </w:rPr>
        <w:t>ati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n Schola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z w:val="22"/>
          <w:szCs w:val="22"/>
        </w:rPr>
        <w:t>sh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392618C8" w14:textId="77777777" w:rsidR="00E46CD5" w:rsidRPr="00F5130E" w:rsidRDefault="00AC68FF">
      <w:pPr>
        <w:spacing w:before="26"/>
        <w:ind w:left="252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i/>
          <w:sz w:val="22"/>
          <w:szCs w:val="22"/>
        </w:rPr>
        <w:t>Aw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y 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tio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na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ls Chi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ld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en’s O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l He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lth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F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unda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tion</w:t>
      </w:r>
    </w:p>
    <w:p w14:paraId="0591815C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3A1C4B96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6A8C96ED" w14:textId="77777777" w:rsidR="00E46CD5" w:rsidRPr="00F5130E" w:rsidRDefault="00E46CD5">
      <w:pPr>
        <w:spacing w:before="17" w:line="200" w:lineRule="exact"/>
        <w:rPr>
          <w:rFonts w:asciiTheme="minorHAnsi" w:hAnsiTheme="minorHAnsi" w:cstheme="minorHAnsi"/>
        </w:rPr>
      </w:pPr>
    </w:p>
    <w:p w14:paraId="2E86EF58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2008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200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9                          </w:t>
      </w:r>
      <w:r w:rsidRPr="00F5130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K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>ac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Do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ald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Schola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z w:val="22"/>
          <w:szCs w:val="22"/>
        </w:rPr>
        <w:t>sh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0998D65E" w14:textId="77777777" w:rsidR="00E46CD5" w:rsidRPr="00F5130E" w:rsidRDefault="00AC68FF">
      <w:pPr>
        <w:spacing w:before="26"/>
        <w:ind w:left="252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i/>
          <w:sz w:val="22"/>
          <w:szCs w:val="22"/>
        </w:rPr>
        <w:t>Aw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y the 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ent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l F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ounda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tion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of 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th Carol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in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a</w:t>
      </w:r>
    </w:p>
    <w:p w14:paraId="47648DFE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77A82BCD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09A55235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2006</w:t>
      </w:r>
      <w:r w:rsidRPr="00F5130E">
        <w:rPr>
          <w:rFonts w:asciiTheme="minorHAnsi" w:eastAsia="Calibri" w:hAnsiTheme="minorHAnsi" w:cstheme="minorHAnsi"/>
          <w:sz w:val="22"/>
          <w:szCs w:val="22"/>
        </w:rPr>
        <w:t>-2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7                           </w:t>
      </w:r>
      <w:r w:rsidRPr="00F5130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S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sz w:val="22"/>
          <w:szCs w:val="22"/>
        </w:rPr>
        <w:t>rah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z w:val="22"/>
          <w:szCs w:val="22"/>
        </w:rPr>
        <w:t>ayl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F5130E">
        <w:rPr>
          <w:rFonts w:asciiTheme="minorHAnsi" w:eastAsia="Calibri" w:hAnsiTheme="minorHAnsi" w:cstheme="minorHAnsi"/>
          <w:sz w:val="22"/>
          <w:szCs w:val="22"/>
        </w:rPr>
        <w:t>rr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w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Sc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la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z w:val="22"/>
          <w:szCs w:val="22"/>
        </w:rPr>
        <w:t>sh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264F831D" w14:textId="77777777" w:rsidR="00E46CD5" w:rsidRPr="00F5130E" w:rsidRDefault="00AC68FF">
      <w:pPr>
        <w:spacing w:before="26"/>
        <w:ind w:left="252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i/>
          <w:sz w:val="22"/>
          <w:szCs w:val="22"/>
        </w:rPr>
        <w:t>Aw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y the 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ent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l F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ounda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tion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of 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th Carol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in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a</w:t>
      </w:r>
    </w:p>
    <w:p w14:paraId="5365AA6E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7E480EF4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2D72B468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2006</w:t>
      </w:r>
      <w:r w:rsidRPr="00F5130E">
        <w:rPr>
          <w:rFonts w:asciiTheme="minorHAnsi" w:eastAsia="Calibri" w:hAnsiTheme="minorHAnsi" w:cstheme="minorHAnsi"/>
          <w:sz w:val="22"/>
          <w:szCs w:val="22"/>
        </w:rPr>
        <w:t>-2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F5130E">
        <w:rPr>
          <w:rFonts w:asciiTheme="minorHAnsi" w:eastAsia="Calibri" w:hAnsiTheme="minorHAnsi" w:cstheme="minorHAnsi"/>
          <w:sz w:val="22"/>
          <w:szCs w:val="22"/>
        </w:rPr>
        <w:t>9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                           </w:t>
      </w:r>
      <w:r w:rsidRPr="00F5130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ean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>ist</w:t>
      </w:r>
    </w:p>
    <w:p w14:paraId="247FC6BC" w14:textId="77777777" w:rsidR="00E46CD5" w:rsidRPr="00F5130E" w:rsidRDefault="00AC68FF">
      <w:pPr>
        <w:spacing w:before="26"/>
        <w:ind w:left="252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i/>
          <w:sz w:val="22"/>
          <w:szCs w:val="22"/>
        </w:rPr>
        <w:t>Aw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ed f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cad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emic perfo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ma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ce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the UNC 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l of 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entist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y</w:t>
      </w:r>
    </w:p>
    <w:p w14:paraId="54F7E2AD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44BFF285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12C7B2D5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2006</w:t>
      </w:r>
      <w:r w:rsidRPr="00F5130E">
        <w:rPr>
          <w:rFonts w:asciiTheme="minorHAnsi" w:eastAsia="Calibri" w:hAnsiTheme="minorHAnsi" w:cstheme="minorHAnsi"/>
          <w:sz w:val="22"/>
          <w:szCs w:val="22"/>
        </w:rPr>
        <w:t>-2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7                           </w:t>
      </w:r>
      <w:r w:rsidRPr="00F5130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Cl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F5130E">
        <w:rPr>
          <w:rFonts w:asciiTheme="minorHAnsi" w:eastAsia="Calibri" w:hAnsiTheme="minorHAnsi" w:cstheme="minorHAnsi"/>
          <w:sz w:val="22"/>
          <w:szCs w:val="22"/>
        </w:rPr>
        <w:t>ical C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omm</w:t>
      </w:r>
      <w:r w:rsidRPr="00F5130E">
        <w:rPr>
          <w:rFonts w:asciiTheme="minorHAnsi" w:eastAsia="Calibri" w:hAnsiTheme="minorHAnsi" w:cstheme="minorHAnsi"/>
          <w:sz w:val="22"/>
          <w:szCs w:val="22"/>
        </w:rPr>
        <w:t>en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ati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224590B" w14:textId="77777777" w:rsidR="00E46CD5" w:rsidRPr="00F5130E" w:rsidRDefault="00AC68FF">
      <w:pPr>
        <w:spacing w:before="27"/>
        <w:ind w:left="252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i/>
          <w:sz w:val="22"/>
          <w:szCs w:val="22"/>
        </w:rPr>
        <w:t>Aw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y the de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pa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ent of c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ca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l a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f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for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excellen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e in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pa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tient</w:t>
      </w:r>
    </w:p>
    <w:p w14:paraId="1778AF4D" w14:textId="77777777" w:rsidR="00E46CD5" w:rsidRPr="00F5130E" w:rsidRDefault="00AC68FF">
      <w:pPr>
        <w:spacing w:before="26"/>
        <w:ind w:left="252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5130E">
        <w:rPr>
          <w:rFonts w:asciiTheme="minorHAnsi" w:eastAsia="Calibri" w:hAnsiTheme="minorHAnsi" w:cstheme="minorHAnsi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</w:t>
      </w:r>
    </w:p>
    <w:p w14:paraId="0BE9C836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22B26BAD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31D99E32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2002</w:t>
      </w:r>
      <w:r w:rsidRPr="00F5130E">
        <w:rPr>
          <w:rFonts w:asciiTheme="minorHAnsi" w:eastAsia="Calibri" w:hAnsiTheme="minorHAnsi" w:cstheme="minorHAnsi"/>
          <w:sz w:val="22"/>
          <w:szCs w:val="22"/>
        </w:rPr>
        <w:t>-2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6                           </w:t>
      </w:r>
      <w:r w:rsidRPr="00F5130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ean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>ist</w:t>
      </w:r>
    </w:p>
    <w:p w14:paraId="0496AF8C" w14:textId="77777777" w:rsidR="00E46CD5" w:rsidRPr="00F5130E" w:rsidRDefault="00AC68FF">
      <w:pPr>
        <w:spacing w:before="26"/>
        <w:ind w:left="252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z w:val="22"/>
          <w:szCs w:val="22"/>
        </w:rPr>
        <w:t>Awar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ed f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 acade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>ic perf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ce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at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C State</w:t>
      </w:r>
    </w:p>
    <w:p w14:paraId="23D936FF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5F1FA3C2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5BDA427C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ADE</w:t>
      </w:r>
      <w:r w:rsidRPr="00F513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AN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H</w:t>
      </w:r>
    </w:p>
    <w:p w14:paraId="5F35764C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210826FD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50CC8888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eg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ver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Ch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cte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istics of Ch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en Rece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ve a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do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Rece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ve 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-B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sed 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Pr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eventive</w:t>
      </w:r>
    </w:p>
    <w:p w14:paraId="519EB454" w14:textId="77777777" w:rsidR="00E46CD5" w:rsidRPr="00F5130E" w:rsidRDefault="00AC68FF">
      <w:pPr>
        <w:spacing w:before="27"/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Oral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ea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th 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vi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es</w:t>
      </w:r>
    </w:p>
    <w:p w14:paraId="5078DC12" w14:textId="77777777" w:rsidR="00E46CD5" w:rsidRPr="00F5130E" w:rsidRDefault="00AC68FF">
      <w:pPr>
        <w:spacing w:before="40"/>
        <w:ind w:left="150"/>
        <w:rPr>
          <w:rFonts w:asciiTheme="minorHAnsi" w:eastAsia="Cambria" w:hAnsiTheme="minorHAnsi" w:cstheme="minorHAnsi"/>
          <w:sz w:val="22"/>
          <w:szCs w:val="22"/>
        </w:rPr>
      </w:pPr>
      <w:r w:rsidRPr="00F5130E">
        <w:rPr>
          <w:rFonts w:asciiTheme="minorHAnsi" w:eastAsia="Cambria" w:hAnsiTheme="minorHAnsi" w:cstheme="minorHAnsi"/>
          <w:sz w:val="22"/>
          <w:szCs w:val="22"/>
        </w:rPr>
        <w:t>Ma</w:t>
      </w:r>
      <w:r w:rsidRPr="00F5130E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5130E">
        <w:rPr>
          <w:rFonts w:asciiTheme="minorHAnsi" w:eastAsia="Cambria" w:hAnsiTheme="minorHAnsi" w:cstheme="minorHAnsi"/>
          <w:sz w:val="22"/>
          <w:szCs w:val="22"/>
        </w:rPr>
        <w:t>ters</w:t>
      </w:r>
      <w:r w:rsidRPr="00F5130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mbria" w:hAnsiTheme="minorHAnsi" w:cstheme="minorHAnsi"/>
          <w:sz w:val="22"/>
          <w:szCs w:val="22"/>
        </w:rPr>
        <w:t>T</w:t>
      </w:r>
      <w:r w:rsidRPr="00F5130E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F5130E">
        <w:rPr>
          <w:rFonts w:asciiTheme="minorHAnsi" w:eastAsia="Cambria" w:hAnsiTheme="minorHAnsi" w:cstheme="minorHAnsi"/>
          <w:sz w:val="22"/>
          <w:szCs w:val="22"/>
        </w:rPr>
        <w:t>e</w:t>
      </w:r>
      <w:r w:rsidRPr="00F5130E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F5130E">
        <w:rPr>
          <w:rFonts w:asciiTheme="minorHAnsi" w:eastAsia="Cambria" w:hAnsiTheme="minorHAnsi" w:cstheme="minorHAnsi"/>
          <w:sz w:val="22"/>
          <w:szCs w:val="22"/>
        </w:rPr>
        <w:t>s</w:t>
      </w:r>
      <w:r w:rsidRPr="00F5130E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mbria" w:hAnsiTheme="minorHAnsi" w:cstheme="minorHAnsi"/>
          <w:spacing w:val="-1"/>
          <w:sz w:val="22"/>
          <w:szCs w:val="22"/>
        </w:rPr>
        <w:t>(</w:t>
      </w:r>
      <w:r w:rsidRPr="00F5130E">
        <w:rPr>
          <w:rFonts w:asciiTheme="minorHAnsi" w:eastAsia="Cambria" w:hAnsiTheme="minorHAnsi" w:cstheme="minorHAnsi"/>
          <w:sz w:val="22"/>
          <w:szCs w:val="22"/>
        </w:rPr>
        <w:t>2012</w:t>
      </w:r>
      <w:r w:rsidRPr="00F5130E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F5130E">
        <w:rPr>
          <w:rFonts w:asciiTheme="minorHAnsi" w:eastAsia="Cambria" w:hAnsiTheme="minorHAnsi" w:cstheme="minorHAnsi"/>
          <w:sz w:val="22"/>
          <w:szCs w:val="22"/>
        </w:rPr>
        <w:t>2015)</w:t>
      </w:r>
    </w:p>
    <w:p w14:paraId="479F8B69" w14:textId="77777777" w:rsidR="00E46CD5" w:rsidRPr="00F5130E" w:rsidRDefault="00E46CD5">
      <w:pPr>
        <w:spacing w:before="3" w:line="120" w:lineRule="exact"/>
        <w:rPr>
          <w:rFonts w:asciiTheme="minorHAnsi" w:hAnsiTheme="minorHAnsi" w:cstheme="minorHAnsi"/>
          <w:sz w:val="12"/>
          <w:szCs w:val="12"/>
        </w:rPr>
      </w:pPr>
    </w:p>
    <w:p w14:paraId="4EB41210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6D25BE43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i/>
          <w:sz w:val="22"/>
          <w:szCs w:val="22"/>
        </w:rPr>
        <w:t>Blessin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in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isg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ise</w:t>
      </w:r>
    </w:p>
    <w:p w14:paraId="5C00F0FF" w14:textId="77777777" w:rsidR="00E46CD5" w:rsidRPr="00F5130E" w:rsidRDefault="00AC68FF">
      <w:pPr>
        <w:spacing w:before="22" w:line="263" w:lineRule="auto"/>
        <w:ind w:left="148" w:right="1565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F5130E">
        <w:rPr>
          <w:rFonts w:asciiTheme="minorHAnsi" w:eastAsia="Calibri" w:hAnsiTheme="minorHAnsi" w:cstheme="minorHAnsi"/>
          <w:sz w:val="22"/>
          <w:szCs w:val="22"/>
        </w:rPr>
        <w:t>cti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f a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F5130E">
        <w:rPr>
          <w:rFonts w:asciiTheme="minorHAnsi" w:eastAsia="Calibri" w:hAnsiTheme="minorHAnsi" w:cstheme="minorHAnsi"/>
          <w:sz w:val="22"/>
          <w:szCs w:val="22"/>
        </w:rPr>
        <w:t>VD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to</w:t>
      </w:r>
      <w:r w:rsidRPr="00F5130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be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istri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di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agn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sis to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pro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130E">
        <w:rPr>
          <w:rFonts w:asciiTheme="minorHAnsi" w:eastAsia="Calibri" w:hAnsiTheme="minorHAnsi" w:cstheme="minorHAnsi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caregi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130E">
        <w:rPr>
          <w:rFonts w:asciiTheme="minorHAnsi" w:eastAsia="Calibri" w:hAnsiTheme="minorHAnsi" w:cstheme="minorHAnsi"/>
          <w:sz w:val="22"/>
          <w:szCs w:val="22"/>
        </w:rPr>
        <w:t>er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ed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z w:val="22"/>
          <w:szCs w:val="22"/>
        </w:rPr>
        <w:t>cati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e 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rta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ce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</w:rPr>
        <w:t>ar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>y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inter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and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f cran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facial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z w:val="22"/>
          <w:szCs w:val="22"/>
        </w:rPr>
        <w:t>ea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>s f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 ch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ren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5130E">
        <w:rPr>
          <w:rFonts w:asciiTheme="minorHAnsi" w:eastAsia="Calibri" w:hAnsiTheme="minorHAnsi" w:cstheme="minorHAnsi"/>
          <w:sz w:val="22"/>
          <w:szCs w:val="22"/>
        </w:rPr>
        <w:t>ith cra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facial 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F5130E">
        <w:rPr>
          <w:rFonts w:asciiTheme="minorHAnsi" w:eastAsia="Calibri" w:hAnsiTheme="minorHAnsi" w:cstheme="minorHAnsi"/>
          <w:sz w:val="22"/>
          <w:szCs w:val="22"/>
        </w:rPr>
        <w:t>al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>es,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specif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>cally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cleft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lip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and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 pa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>ate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as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eans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w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 and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F5130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B2A4CC4" w14:textId="77777777" w:rsidR="00E46CD5" w:rsidRPr="00F5130E" w:rsidRDefault="00AC68FF">
      <w:pPr>
        <w:spacing w:before="5"/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ri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F5130E">
        <w:rPr>
          <w:rFonts w:asciiTheme="minorHAnsi" w:eastAsia="Calibri" w:hAnsiTheme="minorHAnsi" w:cstheme="minorHAnsi"/>
          <w:sz w:val="22"/>
          <w:szCs w:val="22"/>
        </w:rPr>
        <w:t>ed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>a. (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2007</w:t>
      </w:r>
      <w:r w:rsidRPr="00F5130E">
        <w:rPr>
          <w:rFonts w:asciiTheme="minorHAnsi" w:eastAsia="Calibri" w:hAnsiTheme="minorHAnsi" w:cstheme="minorHAnsi"/>
          <w:sz w:val="22"/>
          <w:szCs w:val="22"/>
        </w:rPr>
        <w:t>-2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010</w:t>
      </w:r>
      <w:r w:rsidRPr="00F5130E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0CFC4C9" w14:textId="77777777" w:rsidR="00E46CD5" w:rsidRPr="00F5130E" w:rsidRDefault="00E46CD5">
      <w:pPr>
        <w:spacing w:before="7" w:line="120" w:lineRule="exact"/>
        <w:rPr>
          <w:rFonts w:asciiTheme="minorHAnsi" w:hAnsiTheme="minorHAnsi" w:cstheme="minorHAnsi"/>
          <w:sz w:val="12"/>
          <w:szCs w:val="12"/>
        </w:rPr>
      </w:pPr>
    </w:p>
    <w:p w14:paraId="0DBD14BC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29D12F3D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ent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ub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 xml:space="preserve">lic 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ea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th Cur</w:t>
      </w:r>
      <w:r w:rsidRPr="00F5130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cu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i/>
          <w:sz w:val="22"/>
          <w:szCs w:val="22"/>
        </w:rPr>
        <w:t>m</w:t>
      </w:r>
    </w:p>
    <w:p w14:paraId="590E00D0" w14:textId="77777777" w:rsidR="00E46CD5" w:rsidRPr="00F5130E" w:rsidRDefault="00AC68FF">
      <w:pPr>
        <w:spacing w:before="22"/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z w:val="22"/>
          <w:szCs w:val="22"/>
        </w:rPr>
        <w:t>En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ll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 and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leti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ental p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F5130E">
        <w:rPr>
          <w:rFonts w:asciiTheme="minorHAnsi" w:eastAsia="Calibri" w:hAnsiTheme="minorHAnsi" w:cstheme="minorHAnsi"/>
          <w:sz w:val="22"/>
          <w:szCs w:val="22"/>
        </w:rPr>
        <w:t>lic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ealth C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z w:val="22"/>
          <w:szCs w:val="22"/>
        </w:rPr>
        <w:t>rse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rk at </w:t>
      </w:r>
      <w:r w:rsidRPr="00F5130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C Gil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F5130E">
        <w:rPr>
          <w:rFonts w:asciiTheme="minorHAnsi" w:eastAsia="Calibri" w:hAnsiTheme="minorHAnsi" w:cstheme="minorHAnsi"/>
          <w:sz w:val="22"/>
          <w:szCs w:val="22"/>
        </w:rPr>
        <w:t>s Scho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f Gl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5130E">
        <w:rPr>
          <w:rFonts w:asciiTheme="minorHAnsi" w:eastAsia="Calibri" w:hAnsiTheme="minorHAnsi" w:cstheme="minorHAnsi"/>
          <w:sz w:val="22"/>
          <w:szCs w:val="22"/>
        </w:rPr>
        <w:t>al</w:t>
      </w:r>
    </w:p>
    <w:p w14:paraId="09421A9C" w14:textId="77777777" w:rsidR="00E46CD5" w:rsidRPr="00F5130E" w:rsidRDefault="00AC68FF">
      <w:pPr>
        <w:spacing w:before="26"/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F5130E">
        <w:rPr>
          <w:rFonts w:asciiTheme="minorHAnsi" w:eastAsia="Calibri" w:hAnsiTheme="minorHAnsi" w:cstheme="minorHAnsi"/>
          <w:sz w:val="22"/>
          <w:szCs w:val="22"/>
        </w:rPr>
        <w:t>lic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ealth (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2009</w:t>
      </w:r>
      <w:r w:rsidRPr="00F5130E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48038D7E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4B57E4CD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05F17800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AC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ACTI</w:t>
      </w:r>
      <w:r w:rsidRPr="00F513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ITI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ES</w:t>
      </w:r>
    </w:p>
    <w:p w14:paraId="1B953E37" w14:textId="77777777" w:rsidR="00E46CD5" w:rsidRPr="00F5130E" w:rsidRDefault="00E46CD5">
      <w:pPr>
        <w:spacing w:before="2" w:line="120" w:lineRule="exact"/>
        <w:rPr>
          <w:rFonts w:asciiTheme="minorHAnsi" w:hAnsiTheme="minorHAnsi" w:cstheme="minorHAnsi"/>
          <w:sz w:val="12"/>
          <w:szCs w:val="12"/>
        </w:rPr>
      </w:pPr>
    </w:p>
    <w:p w14:paraId="47808FE2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2A1CAB04" w14:textId="77777777" w:rsidR="00E46CD5" w:rsidRPr="00F5130E" w:rsidRDefault="00AC68FF">
      <w:pPr>
        <w:spacing w:line="263" w:lineRule="auto"/>
        <w:ind w:left="1480" w:right="933" w:hanging="133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2016</w:t>
      </w:r>
      <w:r w:rsidRPr="00F5130E">
        <w:rPr>
          <w:rFonts w:asciiTheme="minorHAnsi" w:eastAsia="Calibri" w:hAnsiTheme="minorHAnsi" w:cstheme="minorHAnsi"/>
          <w:sz w:val="22"/>
          <w:szCs w:val="22"/>
        </w:rPr>
        <w:t>-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res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5130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rec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 f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ental St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ents.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Acted as a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F5130E">
        <w:rPr>
          <w:rFonts w:asciiTheme="minorHAnsi" w:eastAsia="Calibri" w:hAnsiTheme="minorHAnsi" w:cstheme="minorHAnsi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g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facu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>ty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f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 de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tal 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in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F5130E">
        <w:rPr>
          <w:rFonts w:asciiTheme="minorHAnsi" w:eastAsia="Calibri" w:hAnsiTheme="minorHAnsi" w:cstheme="minorHAnsi"/>
          <w:sz w:val="22"/>
          <w:szCs w:val="22"/>
        </w:rPr>
        <w:t>isi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dental care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ped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>atric patie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ts.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C Scho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130E">
        <w:rPr>
          <w:rFonts w:asciiTheme="minorHAnsi" w:eastAsia="Calibri" w:hAnsiTheme="minorHAnsi" w:cstheme="minorHAnsi"/>
          <w:sz w:val="22"/>
          <w:szCs w:val="22"/>
        </w:rPr>
        <w:t>, Cha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el Hi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l,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C.</w:t>
      </w:r>
    </w:p>
    <w:p w14:paraId="28D99118" w14:textId="77777777" w:rsidR="00E46CD5" w:rsidRPr="00F5130E" w:rsidRDefault="00AC68FF">
      <w:pPr>
        <w:spacing w:before="5"/>
        <w:ind w:left="1444" w:right="245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z w:val="22"/>
          <w:szCs w:val="22"/>
        </w:rPr>
        <w:t>stu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in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pro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130E">
        <w:rPr>
          <w:rFonts w:asciiTheme="minorHAnsi" w:eastAsia="Calibri" w:hAnsiTheme="minorHAnsi" w:cstheme="minorHAnsi"/>
          <w:sz w:val="22"/>
          <w:szCs w:val="22"/>
        </w:rPr>
        <w:t>isi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f care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to</w:t>
      </w:r>
      <w:r w:rsidRPr="00F5130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ad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z w:val="22"/>
          <w:szCs w:val="22"/>
        </w:rPr>
        <w:t>lts and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il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ren with a br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ad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spec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F5130E">
        <w:rPr>
          <w:rFonts w:asciiTheme="minorHAnsi" w:eastAsia="Calibri" w:hAnsiTheme="minorHAnsi" w:cstheme="minorHAnsi"/>
          <w:sz w:val="22"/>
          <w:szCs w:val="22"/>
        </w:rPr>
        <w:t>f</w:t>
      </w:r>
    </w:p>
    <w:p w14:paraId="3DA01AFD" w14:textId="77777777" w:rsidR="00E46CD5" w:rsidRPr="00F5130E" w:rsidRDefault="00AC68FF">
      <w:pPr>
        <w:spacing w:before="26"/>
        <w:ind w:left="1480"/>
        <w:rPr>
          <w:rFonts w:asciiTheme="minorHAnsi" w:eastAsia="Calibri" w:hAnsiTheme="minorHAnsi" w:cstheme="minorHAnsi"/>
          <w:sz w:val="22"/>
          <w:szCs w:val="22"/>
        </w:rPr>
        <w:sectPr w:rsidR="00E46CD5" w:rsidRPr="00F5130E">
          <w:pgSz w:w="12240" w:h="15840"/>
          <w:pgMar w:top="1400" w:right="420" w:bottom="280" w:left="980" w:header="0" w:footer="1094" w:gutter="0"/>
          <w:cols w:space="720"/>
        </w:sectPr>
      </w:pPr>
      <w:r w:rsidRPr="00F5130E">
        <w:rPr>
          <w:rFonts w:asciiTheme="minorHAnsi" w:eastAsia="Calibri" w:hAnsiTheme="minorHAnsi" w:cstheme="minorHAnsi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F5130E">
        <w:rPr>
          <w:rFonts w:asciiTheme="minorHAnsi" w:eastAsia="Calibri" w:hAnsiTheme="minorHAnsi" w:cstheme="minorHAnsi"/>
          <w:sz w:val="22"/>
          <w:szCs w:val="22"/>
        </w:rPr>
        <w:t>iti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130E">
        <w:rPr>
          <w:rFonts w:asciiTheme="minorHAnsi" w:eastAsia="Calibri" w:hAnsiTheme="minorHAnsi" w:cstheme="minorHAnsi"/>
          <w:sz w:val="22"/>
          <w:szCs w:val="22"/>
        </w:rPr>
        <w:t>e,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F5130E">
        <w:rPr>
          <w:rFonts w:asciiTheme="minorHAnsi" w:eastAsia="Calibri" w:hAnsiTheme="minorHAnsi" w:cstheme="minorHAnsi"/>
          <w:sz w:val="22"/>
          <w:szCs w:val="22"/>
        </w:rPr>
        <w:t>ti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al, 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beh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130E">
        <w:rPr>
          <w:rFonts w:asciiTheme="minorHAnsi" w:eastAsia="Calibri" w:hAnsiTheme="minorHAnsi" w:cstheme="minorHAnsi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ral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deficits.</w:t>
      </w:r>
      <w:r w:rsidRPr="00F5130E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UNC Scho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130E">
        <w:rPr>
          <w:rFonts w:asciiTheme="minorHAnsi" w:eastAsia="Calibri" w:hAnsiTheme="minorHAnsi" w:cstheme="minorHAnsi"/>
          <w:sz w:val="22"/>
          <w:szCs w:val="22"/>
        </w:rPr>
        <w:t>, Cha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el Hi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l,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C</w:t>
      </w:r>
    </w:p>
    <w:p w14:paraId="42382A83" w14:textId="77777777" w:rsidR="00E46CD5" w:rsidRPr="00F5130E" w:rsidRDefault="00AC68FF">
      <w:pPr>
        <w:spacing w:before="54" w:line="263" w:lineRule="auto"/>
        <w:ind w:left="1480" w:right="1187" w:hanging="133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lastRenderedPageBreak/>
        <w:t>2015</w:t>
      </w:r>
      <w:r w:rsidRPr="00F5130E">
        <w:rPr>
          <w:rFonts w:asciiTheme="minorHAnsi" w:eastAsia="Calibri" w:hAnsiTheme="minorHAnsi" w:cstheme="minorHAnsi"/>
          <w:sz w:val="22"/>
          <w:szCs w:val="22"/>
        </w:rPr>
        <w:t>- p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z w:val="22"/>
          <w:szCs w:val="22"/>
        </w:rPr>
        <w:t>es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rec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 f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atric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>ed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>ci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Reside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ts.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Acted as a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F5130E">
        <w:rPr>
          <w:rFonts w:asciiTheme="minorHAnsi" w:eastAsia="Calibri" w:hAnsiTheme="minorHAnsi" w:cstheme="minorHAnsi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g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facu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>ty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f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 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 reside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ts 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</w:rPr>
        <w:t>res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z w:val="22"/>
          <w:szCs w:val="22"/>
        </w:rPr>
        <w:t>ed in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il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ren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ral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health.</w:t>
      </w:r>
      <w:r w:rsidRPr="00F5130E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z w:val="22"/>
          <w:szCs w:val="22"/>
        </w:rPr>
        <w:t>ke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Un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130E">
        <w:rPr>
          <w:rFonts w:asciiTheme="minorHAnsi" w:eastAsia="Calibri" w:hAnsiTheme="minorHAnsi" w:cstheme="minorHAnsi"/>
          <w:sz w:val="22"/>
          <w:szCs w:val="22"/>
        </w:rPr>
        <w:t>ersity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F5130E">
        <w:rPr>
          <w:rFonts w:asciiTheme="minorHAnsi" w:eastAsia="Calibri" w:hAnsiTheme="minorHAnsi" w:cstheme="minorHAnsi"/>
          <w:sz w:val="22"/>
          <w:szCs w:val="22"/>
        </w:rPr>
        <w:t>ed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>cal Cent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r,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>, NC</w:t>
      </w:r>
    </w:p>
    <w:p w14:paraId="7FC3ABD1" w14:textId="77777777" w:rsidR="00E46CD5" w:rsidRPr="00F5130E" w:rsidRDefault="00E46CD5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10A37507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69CD4A02" w14:textId="77777777" w:rsidR="00E46CD5" w:rsidRPr="00F5130E" w:rsidRDefault="00AC68FF">
      <w:pPr>
        <w:tabs>
          <w:tab w:val="left" w:pos="1480"/>
        </w:tabs>
        <w:spacing w:line="264" w:lineRule="auto"/>
        <w:ind w:left="1480" w:right="1458" w:hanging="133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F5130E">
        <w:rPr>
          <w:rFonts w:asciiTheme="minorHAnsi" w:eastAsia="Calibri" w:hAnsiTheme="minorHAnsi" w:cstheme="minorHAnsi"/>
          <w:sz w:val="22"/>
          <w:szCs w:val="22"/>
        </w:rPr>
        <w:t>5</w:t>
      </w:r>
      <w:r w:rsidRPr="00F5130E">
        <w:rPr>
          <w:rFonts w:asciiTheme="minorHAnsi" w:eastAsia="Calibri" w:hAnsiTheme="minorHAnsi" w:cstheme="minorHAnsi"/>
          <w:sz w:val="22"/>
          <w:szCs w:val="22"/>
        </w:rPr>
        <w:tab/>
        <w:t>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</w:rPr>
        <w:t>ac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g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Assista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in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pre-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ct</w:t>
      </w:r>
      <w:r w:rsidRPr="00F5130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ral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atric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ental Cli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ic.</w:t>
      </w:r>
      <w:r w:rsidRPr="00F5130E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S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F5130E">
        <w:rPr>
          <w:rFonts w:asciiTheme="minorHAnsi" w:eastAsia="Calibri" w:hAnsiTheme="minorHAnsi" w:cstheme="minorHAnsi"/>
          <w:sz w:val="22"/>
          <w:szCs w:val="22"/>
        </w:rPr>
        <w:t>er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ised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ental stu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F5130E">
        <w:rPr>
          <w:rFonts w:asciiTheme="minorHAnsi" w:eastAsia="Calibri" w:hAnsiTheme="minorHAnsi" w:cstheme="minorHAnsi"/>
          <w:sz w:val="22"/>
          <w:szCs w:val="22"/>
        </w:rPr>
        <w:t>isi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dental care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il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ren.</w:t>
      </w:r>
      <w:r w:rsidRPr="00F5130E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C Scho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130E">
        <w:rPr>
          <w:rFonts w:asciiTheme="minorHAnsi" w:eastAsia="Calibri" w:hAnsiTheme="minorHAnsi" w:cstheme="minorHAnsi"/>
          <w:sz w:val="22"/>
          <w:szCs w:val="22"/>
        </w:rPr>
        <w:t>, Cha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el Hi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l,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C and C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er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k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F5130E">
        <w:rPr>
          <w:rFonts w:asciiTheme="minorHAnsi" w:eastAsia="Calibri" w:hAnsiTheme="minorHAnsi" w:cstheme="minorHAnsi"/>
          <w:sz w:val="22"/>
          <w:szCs w:val="22"/>
        </w:rPr>
        <w:t>ian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sp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z w:val="22"/>
          <w:szCs w:val="22"/>
        </w:rPr>
        <w:t>tal, Cher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k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Res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</w:rPr>
        <w:t>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130E">
        <w:rPr>
          <w:rFonts w:asciiTheme="minorHAnsi" w:eastAsia="Calibri" w:hAnsiTheme="minorHAnsi" w:cstheme="minorHAnsi"/>
          <w:sz w:val="22"/>
          <w:szCs w:val="22"/>
        </w:rPr>
        <w:t>ati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, NC</w:t>
      </w:r>
    </w:p>
    <w:p w14:paraId="039D1EF9" w14:textId="77777777" w:rsidR="00E46CD5" w:rsidRPr="00F5130E" w:rsidRDefault="00E46CD5">
      <w:pPr>
        <w:spacing w:before="20" w:line="280" w:lineRule="exact"/>
        <w:rPr>
          <w:rFonts w:asciiTheme="minorHAnsi" w:hAnsiTheme="minorHAnsi" w:cstheme="minorHAnsi"/>
          <w:sz w:val="28"/>
          <w:szCs w:val="28"/>
        </w:rPr>
      </w:pPr>
    </w:p>
    <w:p w14:paraId="3DB9EDAE" w14:textId="77777777" w:rsidR="00E46CD5" w:rsidRPr="00F5130E" w:rsidRDefault="00AC68FF">
      <w:pPr>
        <w:spacing w:line="263" w:lineRule="auto"/>
        <w:ind w:left="1480" w:right="1433" w:hanging="133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2013</w:t>
      </w:r>
      <w:r w:rsidRPr="00F5130E">
        <w:rPr>
          <w:rFonts w:asciiTheme="minorHAnsi" w:eastAsia="Calibri" w:hAnsiTheme="minorHAnsi" w:cstheme="minorHAnsi"/>
          <w:sz w:val="22"/>
          <w:szCs w:val="22"/>
        </w:rPr>
        <w:t>-2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5      </w:t>
      </w:r>
      <w:r w:rsidRPr="00F5130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</w:rPr>
        <w:t>ac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g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Assista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in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Gr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w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and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130E">
        <w:rPr>
          <w:rFonts w:asciiTheme="minorHAnsi" w:eastAsia="Calibri" w:hAnsiTheme="minorHAnsi" w:cstheme="minorHAnsi"/>
          <w:sz w:val="22"/>
          <w:szCs w:val="22"/>
        </w:rPr>
        <w:t>el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ent.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Se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130E">
        <w:rPr>
          <w:rFonts w:asciiTheme="minorHAnsi" w:eastAsia="Calibri" w:hAnsiTheme="minorHAnsi" w:cstheme="minorHAnsi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ar 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structi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first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y</w:t>
      </w:r>
      <w:r w:rsidRPr="00F5130E">
        <w:rPr>
          <w:rFonts w:asciiTheme="minorHAnsi" w:eastAsia="Calibri" w:hAnsiTheme="minorHAnsi" w:cstheme="minorHAnsi"/>
          <w:sz w:val="22"/>
          <w:szCs w:val="22"/>
        </w:rPr>
        <w:t>ear dental stu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ents.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C Scho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130E">
        <w:rPr>
          <w:rFonts w:asciiTheme="minorHAnsi" w:eastAsia="Calibri" w:hAnsiTheme="minorHAnsi" w:cstheme="minorHAnsi"/>
          <w:sz w:val="22"/>
          <w:szCs w:val="22"/>
        </w:rPr>
        <w:t>, Cha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el Hi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l,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C</w:t>
      </w:r>
    </w:p>
    <w:p w14:paraId="20E00108" w14:textId="77777777" w:rsidR="00E46CD5" w:rsidRPr="00F5130E" w:rsidRDefault="00E46CD5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4C945B0F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72762F67" w14:textId="77777777" w:rsidR="00E46CD5" w:rsidRPr="00F5130E" w:rsidRDefault="00AC68FF">
      <w:pPr>
        <w:spacing w:line="263" w:lineRule="auto"/>
        <w:ind w:left="1480" w:right="1267" w:hanging="1332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2013</w:t>
      </w:r>
      <w:r w:rsidRPr="00F5130E">
        <w:rPr>
          <w:rFonts w:asciiTheme="minorHAnsi" w:eastAsia="Calibri" w:hAnsiTheme="minorHAnsi" w:cstheme="minorHAnsi"/>
          <w:sz w:val="22"/>
          <w:szCs w:val="22"/>
        </w:rPr>
        <w:t>-2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4      </w:t>
      </w:r>
      <w:r w:rsidRPr="00F5130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z w:val="22"/>
          <w:szCs w:val="22"/>
        </w:rPr>
        <w:t>ac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130E">
        <w:rPr>
          <w:rFonts w:asciiTheme="minorHAnsi" w:eastAsia="Calibri" w:hAnsiTheme="minorHAnsi" w:cstheme="minorHAnsi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g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Assista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in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ser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130E">
        <w:rPr>
          <w:rFonts w:asciiTheme="minorHAnsi" w:eastAsia="Calibri" w:hAnsiTheme="minorHAnsi" w:cstheme="minorHAnsi"/>
          <w:sz w:val="22"/>
          <w:szCs w:val="22"/>
        </w:rPr>
        <w:t>ati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130E">
        <w:rPr>
          <w:rFonts w:asciiTheme="minorHAnsi" w:eastAsia="Calibri" w:hAnsiTheme="minorHAnsi" w:cstheme="minorHAnsi"/>
          <w:sz w:val="22"/>
          <w:szCs w:val="22"/>
        </w:rPr>
        <w:t>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Operative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130E">
        <w:rPr>
          <w:rFonts w:asciiTheme="minorHAnsi" w:eastAsia="Calibri" w:hAnsiTheme="minorHAnsi" w:cstheme="minorHAnsi"/>
          <w:sz w:val="22"/>
          <w:szCs w:val="22"/>
        </w:rPr>
        <w:t>.</w:t>
      </w:r>
      <w:r w:rsidRPr="00F5130E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re-cli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ical la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rat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ry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structi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>n 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le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tures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130E">
        <w:rPr>
          <w:rFonts w:asciiTheme="minorHAnsi" w:eastAsia="Calibri" w:hAnsiTheme="minorHAnsi" w:cstheme="minorHAnsi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first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y</w:t>
      </w:r>
      <w:r w:rsidRPr="00F5130E">
        <w:rPr>
          <w:rFonts w:asciiTheme="minorHAnsi" w:eastAsia="Calibri" w:hAnsiTheme="minorHAnsi" w:cstheme="minorHAnsi"/>
          <w:sz w:val="22"/>
          <w:szCs w:val="22"/>
        </w:rPr>
        <w:t>ear dental stu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ents.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sz w:val="22"/>
          <w:szCs w:val="22"/>
        </w:rPr>
        <w:t>U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C Scho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130E">
        <w:rPr>
          <w:rFonts w:asciiTheme="minorHAnsi" w:eastAsia="Calibri" w:hAnsiTheme="minorHAnsi" w:cstheme="minorHAnsi"/>
          <w:sz w:val="22"/>
          <w:szCs w:val="22"/>
        </w:rPr>
        <w:t>entistr</w:t>
      </w:r>
      <w:r w:rsidRPr="00F5130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130E">
        <w:rPr>
          <w:rFonts w:asciiTheme="minorHAnsi" w:eastAsia="Calibri" w:hAnsiTheme="minorHAnsi" w:cstheme="minorHAnsi"/>
          <w:sz w:val="22"/>
          <w:szCs w:val="22"/>
        </w:rPr>
        <w:t>, Cha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130E">
        <w:rPr>
          <w:rFonts w:asciiTheme="minorHAnsi" w:eastAsia="Calibri" w:hAnsiTheme="minorHAnsi" w:cstheme="minorHAnsi"/>
          <w:sz w:val="22"/>
          <w:szCs w:val="22"/>
        </w:rPr>
        <w:t>el Hi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sz w:val="22"/>
          <w:szCs w:val="22"/>
        </w:rPr>
        <w:t xml:space="preserve">l, </w:t>
      </w:r>
      <w:r w:rsidRPr="00F5130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130E">
        <w:rPr>
          <w:rFonts w:asciiTheme="minorHAnsi" w:eastAsia="Calibri" w:hAnsiTheme="minorHAnsi" w:cstheme="minorHAnsi"/>
          <w:sz w:val="22"/>
          <w:szCs w:val="22"/>
        </w:rPr>
        <w:t>C</w:t>
      </w:r>
    </w:p>
    <w:p w14:paraId="3B058445" w14:textId="77777777" w:rsidR="00E46CD5" w:rsidRPr="00F5130E" w:rsidRDefault="00E46CD5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5DB01CA9" w14:textId="77777777" w:rsidR="00E46CD5" w:rsidRPr="00F5130E" w:rsidRDefault="00E46CD5">
      <w:pPr>
        <w:spacing w:line="200" w:lineRule="exact"/>
        <w:rPr>
          <w:rFonts w:asciiTheme="minorHAnsi" w:hAnsiTheme="minorHAnsi" w:cstheme="minorHAnsi"/>
        </w:rPr>
      </w:pPr>
    </w:p>
    <w:p w14:paraId="4848782E" w14:textId="77777777" w:rsidR="00E46CD5" w:rsidRPr="00F5130E" w:rsidRDefault="00AC68FF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F5130E">
        <w:rPr>
          <w:rFonts w:asciiTheme="minorHAnsi" w:eastAsia="Calibri" w:hAnsiTheme="minorHAnsi" w:cstheme="minorHAnsi"/>
          <w:b/>
          <w:sz w:val="22"/>
          <w:szCs w:val="22"/>
        </w:rPr>
        <w:t>REFERE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NC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F5130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>AB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UPON</w:t>
      </w:r>
      <w:r w:rsidRPr="00F5130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REQUE</w:t>
      </w:r>
      <w:r w:rsidRPr="00F5130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5130E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sectPr w:rsidR="00E46CD5" w:rsidRPr="00F5130E">
      <w:pgSz w:w="12240" w:h="15840"/>
      <w:pgMar w:top="1400" w:right="420" w:bottom="280" w:left="980" w:header="0" w:footer="10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61ED6" w14:textId="77777777" w:rsidR="00AC68FF" w:rsidRDefault="00AC68FF">
      <w:r>
        <w:separator/>
      </w:r>
    </w:p>
  </w:endnote>
  <w:endnote w:type="continuationSeparator" w:id="0">
    <w:p w14:paraId="68B8A811" w14:textId="77777777" w:rsidR="00AC68FF" w:rsidRDefault="00AC6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A6751" w14:textId="007E0765" w:rsidR="00E46CD5" w:rsidRDefault="00E46CD5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68550" w14:textId="77777777" w:rsidR="00AC68FF" w:rsidRDefault="00AC68FF">
      <w:r>
        <w:separator/>
      </w:r>
    </w:p>
  </w:footnote>
  <w:footnote w:type="continuationSeparator" w:id="0">
    <w:p w14:paraId="79DC5842" w14:textId="77777777" w:rsidR="00AC68FF" w:rsidRDefault="00AC6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343987"/>
    <w:multiLevelType w:val="multilevel"/>
    <w:tmpl w:val="772C351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CD5"/>
    <w:rsid w:val="00AC68FF"/>
    <w:rsid w:val="00E46CD5"/>
    <w:rsid w:val="00F5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33CD08"/>
  <w15:docId w15:val="{0B610AD6-18A3-49F7-9740-DC65A4E60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1001</Words>
  <Characters>5708</Characters>
  <Application>Microsoft Office Word</Application>
  <DocSecurity>0</DocSecurity>
  <Lines>47</Lines>
  <Paragraphs>13</Paragraphs>
  <ScaleCrop>false</ScaleCrop>
  <Company/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2021-04-20T12:44:00Z</dcterms:created>
  <dcterms:modified xsi:type="dcterms:W3CDTF">2021-04-20T12:52:00Z</dcterms:modified>
</cp:coreProperties>
</file>